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73FA4" w14:textId="77777777" w:rsidR="00BF1289" w:rsidRDefault="00BF1289" w:rsidP="002D472B">
      <w:pPr>
        <w:jc w:val="right"/>
        <w:rPr>
          <w:rFonts w:ascii="Arial" w:hAnsi="Arial" w:cs="Arial"/>
          <w:sz w:val="22"/>
          <w:szCs w:val="22"/>
        </w:rPr>
      </w:pPr>
    </w:p>
    <w:p w14:paraId="6912569D" w14:textId="77777777" w:rsidR="002D472B" w:rsidRPr="005A2372" w:rsidRDefault="002D472B" w:rsidP="002D472B">
      <w:pPr>
        <w:jc w:val="right"/>
        <w:rPr>
          <w:rFonts w:ascii="Arial" w:hAnsi="Arial" w:cs="Arial"/>
          <w:sz w:val="22"/>
          <w:szCs w:val="22"/>
        </w:rPr>
      </w:pPr>
      <w:r w:rsidRPr="005A2372">
        <w:rPr>
          <w:rFonts w:ascii="Arial" w:hAnsi="Arial" w:cs="Arial"/>
          <w:sz w:val="22"/>
          <w:szCs w:val="22"/>
        </w:rPr>
        <w:t>Załącznik nr 3 do SWZ</w:t>
      </w:r>
    </w:p>
    <w:p w14:paraId="10B3307F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45582937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7F91A8E0" w14:textId="77777777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Oświadczenie </w:t>
      </w:r>
    </w:p>
    <w:p w14:paraId="120887D3" w14:textId="77777777" w:rsidR="002D472B" w:rsidRPr="00E23106" w:rsidRDefault="002D472B" w:rsidP="002D472B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E23106">
        <w:rPr>
          <w:rFonts w:ascii="Arial" w:hAnsi="Arial" w:cs="Arial"/>
          <w:b/>
          <w:sz w:val="26"/>
          <w:szCs w:val="26"/>
          <w:u w:val="single"/>
        </w:rPr>
        <w:t>podmiotu udostępniającego zasoby</w:t>
      </w:r>
    </w:p>
    <w:p w14:paraId="772DE8A9" w14:textId="77777777" w:rsidR="00E23106" w:rsidRPr="002D472B" w:rsidRDefault="00E23106" w:rsidP="002D472B">
      <w:pPr>
        <w:jc w:val="center"/>
        <w:rPr>
          <w:rFonts w:ascii="Arial" w:hAnsi="Arial" w:cs="Arial"/>
          <w:b/>
          <w:sz w:val="26"/>
          <w:szCs w:val="26"/>
        </w:rPr>
      </w:pPr>
    </w:p>
    <w:p w14:paraId="6C4F533C" w14:textId="7928B924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dotyczące braku podstaw wykluczenia </w:t>
      </w:r>
      <w:r w:rsidR="003C4CEB">
        <w:rPr>
          <w:rFonts w:ascii="Arial" w:hAnsi="Arial" w:cs="Arial"/>
          <w:b/>
          <w:sz w:val="26"/>
          <w:szCs w:val="26"/>
        </w:rPr>
        <w:t>z postępowania</w:t>
      </w:r>
    </w:p>
    <w:p w14:paraId="3A391DBB" w14:textId="77777777" w:rsidR="002D472B" w:rsidRDefault="002D472B" w:rsidP="002D472B">
      <w:pPr>
        <w:jc w:val="center"/>
      </w:pPr>
      <w:r w:rsidRPr="002D472B">
        <w:rPr>
          <w:rFonts w:ascii="Arial" w:hAnsi="Arial" w:cs="Arial"/>
          <w:b/>
          <w:sz w:val="26"/>
          <w:szCs w:val="26"/>
        </w:rPr>
        <w:t>oraz spełniania warunków udziału w postępowaniu</w:t>
      </w:r>
    </w:p>
    <w:p w14:paraId="3C366F5E" w14:textId="77777777" w:rsidR="002D472B" w:rsidRDefault="002D472B" w:rsidP="002D472B">
      <w:pPr>
        <w:rPr>
          <w:rFonts w:ascii="Arial" w:hAnsi="Arial" w:cs="Arial"/>
          <w:b/>
        </w:rPr>
      </w:pPr>
    </w:p>
    <w:p w14:paraId="58B236FC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39D564B7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14:paraId="7F0C993A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4A85894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14:paraId="70675C13" w14:textId="009F8ABE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imię i nazwisko osoby/osób uprawnionych do reprezentowania podmiotu udostępniającego zasoby)</w:t>
      </w:r>
    </w:p>
    <w:p w14:paraId="039A528D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7B2510B2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rzecz:</w:t>
      </w:r>
    </w:p>
    <w:p w14:paraId="215F351E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57FE6AC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14:paraId="565461A3" w14:textId="77777777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nazwę (firmę), adres podmiotu udostępniającego zasoby)</w:t>
      </w:r>
    </w:p>
    <w:p w14:paraId="7E328D44" w14:textId="77777777" w:rsidR="002D472B" w:rsidRDefault="002D472B" w:rsidP="002D472B">
      <w:pPr>
        <w:rPr>
          <w:rFonts w:ascii="Arial" w:hAnsi="Arial" w:cs="Arial"/>
        </w:rPr>
      </w:pPr>
    </w:p>
    <w:p w14:paraId="74626ED9" w14:textId="12FD90F4" w:rsidR="002D472B" w:rsidRPr="00E95BC8" w:rsidRDefault="002D472B" w:rsidP="005E67CF">
      <w:pPr>
        <w:pStyle w:val="Tekstpodstawowywcity21"/>
        <w:spacing w:line="276" w:lineRule="auto"/>
        <w:ind w:left="0"/>
        <w:jc w:val="both"/>
        <w:rPr>
          <w:szCs w:val="22"/>
        </w:rPr>
      </w:pPr>
      <w:r w:rsidRPr="009F5C83">
        <w:rPr>
          <w:szCs w:val="22"/>
        </w:rPr>
        <w:t xml:space="preserve">składam/y </w:t>
      </w:r>
      <w:r>
        <w:rPr>
          <w:szCs w:val="22"/>
        </w:rPr>
        <w:t xml:space="preserve">na podstawie art. 125 ust. 5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(Dz.U. z 202</w:t>
      </w:r>
      <w:r w:rsidR="005D5AD7">
        <w:rPr>
          <w:szCs w:val="22"/>
        </w:rPr>
        <w:t>6</w:t>
      </w:r>
      <w:r w:rsidRPr="00E95BC8">
        <w:rPr>
          <w:szCs w:val="22"/>
        </w:rPr>
        <w:t xml:space="preserve"> r. poz. </w:t>
      </w:r>
      <w:r w:rsidR="005D5AD7">
        <w:rPr>
          <w:szCs w:val="22"/>
        </w:rPr>
        <w:t>793</w:t>
      </w:r>
      <w:bookmarkStart w:id="0" w:name="_GoBack"/>
      <w:bookmarkEnd w:id="0"/>
      <w:r w:rsidRPr="00E95BC8">
        <w:rPr>
          <w:szCs w:val="22"/>
        </w:rPr>
        <w:t xml:space="preserve"> z późn.zm.)</w:t>
      </w:r>
      <w:r>
        <w:rPr>
          <w:szCs w:val="22"/>
        </w:rPr>
        <w:t xml:space="preserve"> na potrzeby postępowania o </w:t>
      </w:r>
      <w:r w:rsidRPr="00E95BC8">
        <w:rPr>
          <w:szCs w:val="22"/>
        </w:rPr>
        <w:t xml:space="preserve">udzielenie zamówienia publicznego, </w:t>
      </w:r>
      <w:r w:rsidRPr="004F7F5E">
        <w:rPr>
          <w:szCs w:val="22"/>
        </w:rPr>
        <w:t>prowadzonego przez Zamawiające</w:t>
      </w:r>
      <w:r w:rsidR="00B67E41">
        <w:rPr>
          <w:szCs w:val="22"/>
        </w:rPr>
        <w:t>go: Miasto Zamość, Rynek Wielki </w:t>
      </w:r>
      <w:r w:rsidRPr="004F7F5E">
        <w:rPr>
          <w:szCs w:val="22"/>
        </w:rPr>
        <w:t>13, 22-400 Zamość, pod nazwą</w:t>
      </w:r>
      <w:r w:rsidRPr="004F7F5E">
        <w:rPr>
          <w:b/>
          <w:szCs w:val="22"/>
        </w:rPr>
        <w:t xml:space="preserve"> </w:t>
      </w:r>
      <w:r w:rsidR="00B67E41" w:rsidRPr="00B67E41">
        <w:rPr>
          <w:rFonts w:cs="Arial"/>
          <w:b/>
          <w:i/>
          <w:szCs w:val="28"/>
        </w:rPr>
        <w:t>Budowa infrastruktury do zagospodarowania wód opadowych i roztopowych na terenie Ośrodka Sportu i Rekreacji w Zamościu</w:t>
      </w:r>
      <w:r w:rsidR="00B67E41" w:rsidRPr="004F7F5E">
        <w:rPr>
          <w:b/>
          <w:bCs/>
          <w:i/>
          <w:szCs w:val="22"/>
        </w:rPr>
        <w:t xml:space="preserve"> </w:t>
      </w:r>
      <w:r w:rsidRPr="004F7F5E">
        <w:rPr>
          <w:b/>
          <w:bCs/>
          <w:i/>
          <w:szCs w:val="22"/>
        </w:rPr>
        <w:t>(znak sprawy:</w:t>
      </w:r>
      <w:r w:rsidR="003C4CEB" w:rsidRPr="004F7F5E">
        <w:rPr>
          <w:b/>
          <w:bCs/>
          <w:i/>
          <w:szCs w:val="22"/>
        </w:rPr>
        <w:t xml:space="preserve"> </w:t>
      </w:r>
      <w:r w:rsidR="00FE3AE0" w:rsidRPr="000970B5">
        <w:rPr>
          <w:b/>
          <w:bCs/>
          <w:i/>
          <w:szCs w:val="22"/>
        </w:rPr>
        <w:t>RIM</w:t>
      </w:r>
      <w:r w:rsidR="00C425AB" w:rsidRPr="000970B5">
        <w:rPr>
          <w:b/>
          <w:bCs/>
          <w:i/>
          <w:szCs w:val="22"/>
        </w:rPr>
        <w:t>.272</w:t>
      </w:r>
      <w:r w:rsidR="000970B5" w:rsidRPr="000970B5">
        <w:rPr>
          <w:b/>
          <w:bCs/>
          <w:i/>
          <w:szCs w:val="22"/>
        </w:rPr>
        <w:t>.12</w:t>
      </w:r>
      <w:r w:rsidR="00224073" w:rsidRPr="000970B5">
        <w:rPr>
          <w:b/>
          <w:bCs/>
          <w:i/>
          <w:szCs w:val="22"/>
        </w:rPr>
        <w:t>.2026.</w:t>
      </w:r>
      <w:r w:rsidR="00FE3AE0" w:rsidRPr="004F7F5E">
        <w:rPr>
          <w:b/>
          <w:bCs/>
          <w:i/>
          <w:szCs w:val="22"/>
        </w:rPr>
        <w:t>MT</w:t>
      </w:r>
      <w:r w:rsidR="00495023" w:rsidRPr="004F7F5E">
        <w:rPr>
          <w:b/>
          <w:bCs/>
          <w:i/>
          <w:szCs w:val="22"/>
        </w:rPr>
        <w:t xml:space="preserve">) </w:t>
      </w:r>
      <w:r w:rsidRPr="004F7F5E">
        <w:rPr>
          <w:szCs w:val="22"/>
        </w:rPr>
        <w:t xml:space="preserve">następujące oświadczenia dotyczące przesłanek wykluczenia z postępowania oraz spełniania warunków </w:t>
      </w:r>
      <w:r w:rsidRPr="00E95BC8">
        <w:rPr>
          <w:szCs w:val="22"/>
        </w:rPr>
        <w:t>udziału w postępowaniu.</w:t>
      </w:r>
    </w:p>
    <w:p w14:paraId="426A5626" w14:textId="77777777" w:rsidR="00072E52" w:rsidRDefault="00072E52" w:rsidP="00072E52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0477CC6C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14:paraId="02E9EBD5" w14:textId="77777777" w:rsidR="00072E52" w:rsidRPr="00E95BC8" w:rsidRDefault="00072E52" w:rsidP="00072E52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6308FE61" w14:textId="77777777" w:rsidR="00072E52" w:rsidRDefault="00072E52" w:rsidP="00072E52">
      <w:pPr>
        <w:pStyle w:val="Tekstpodstawowywcity21"/>
        <w:numPr>
          <w:ilvl w:val="0"/>
          <w:numId w:val="79"/>
        </w:numPr>
        <w:spacing w:after="0"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 xml:space="preserve">art. 108 ust. </w:t>
      </w:r>
      <w:r w:rsidRPr="00574D20">
        <w:rPr>
          <w:b/>
          <w:szCs w:val="22"/>
        </w:rPr>
        <w:t>1 ustawy Prawo zamówień publicznych</w:t>
      </w:r>
      <w:r>
        <w:rPr>
          <w:szCs w:val="22"/>
        </w:rPr>
        <w:t>.</w:t>
      </w:r>
    </w:p>
    <w:p w14:paraId="6B13AB53" w14:textId="77777777" w:rsidR="00072E52" w:rsidRPr="00E95BC8" w:rsidRDefault="00072E52" w:rsidP="00072E52">
      <w:pPr>
        <w:ind w:firstLine="397"/>
        <w:rPr>
          <w:rFonts w:ascii="Arial" w:eastAsia="Calibri" w:hAnsi="Arial" w:cs="Arial"/>
        </w:rPr>
      </w:pPr>
    </w:p>
    <w:p w14:paraId="4E578207" w14:textId="3EDF5E57" w:rsidR="00BF1289" w:rsidRDefault="00072E52" w:rsidP="00224073">
      <w:pPr>
        <w:pStyle w:val="Tekstpodstawowywcity21"/>
        <w:numPr>
          <w:ilvl w:val="0"/>
          <w:numId w:val="79"/>
        </w:numPr>
        <w:spacing w:after="0"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</w:t>
      </w:r>
      <w:r>
        <w:rPr>
          <w:b/>
          <w:szCs w:val="22"/>
        </w:rPr>
        <w:t>rodowego (</w:t>
      </w:r>
      <w:r w:rsidR="00224073">
        <w:rPr>
          <w:b/>
          <w:szCs w:val="22"/>
        </w:rPr>
        <w:t>Dz.U. z 2025</w:t>
      </w:r>
      <w:r>
        <w:rPr>
          <w:b/>
          <w:szCs w:val="22"/>
        </w:rPr>
        <w:t xml:space="preserve"> r. poz. </w:t>
      </w:r>
      <w:r w:rsidR="00224073">
        <w:rPr>
          <w:b/>
          <w:szCs w:val="22"/>
        </w:rPr>
        <w:t>514</w:t>
      </w:r>
      <w:r w:rsidR="003C4CEB">
        <w:rPr>
          <w:b/>
          <w:szCs w:val="22"/>
        </w:rPr>
        <w:t xml:space="preserve">), </w:t>
      </w:r>
      <w:r w:rsidR="003C4CEB" w:rsidRPr="003C4CEB">
        <w:rPr>
          <w:szCs w:val="22"/>
        </w:rPr>
        <w:t xml:space="preserve">które zostały </w:t>
      </w:r>
      <w:r w:rsidR="003C4CEB" w:rsidRPr="000970B5">
        <w:rPr>
          <w:szCs w:val="22"/>
        </w:rPr>
        <w:t>określone w pkt 5.</w:t>
      </w:r>
      <w:r w:rsidR="00495023" w:rsidRPr="000970B5">
        <w:rPr>
          <w:szCs w:val="22"/>
        </w:rPr>
        <w:t>2</w:t>
      </w:r>
      <w:r w:rsidR="003C4CEB" w:rsidRPr="000970B5">
        <w:rPr>
          <w:szCs w:val="22"/>
        </w:rPr>
        <w:t>.</w:t>
      </w:r>
      <w:r w:rsidR="00495023" w:rsidRPr="000970B5">
        <w:rPr>
          <w:szCs w:val="22"/>
        </w:rPr>
        <w:t>5</w:t>
      </w:r>
      <w:r w:rsidR="003C4CEB" w:rsidRPr="000970B5">
        <w:rPr>
          <w:szCs w:val="22"/>
        </w:rPr>
        <w:t xml:space="preserve"> Specyfikacji </w:t>
      </w:r>
      <w:r w:rsidR="003C4CEB">
        <w:rPr>
          <w:szCs w:val="22"/>
        </w:rPr>
        <w:t>warunków zamówienia.</w:t>
      </w:r>
    </w:p>
    <w:p w14:paraId="67087ED9" w14:textId="77777777" w:rsidR="00224073" w:rsidRPr="00224073" w:rsidRDefault="00224073" w:rsidP="00224073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36886B7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II. Oświadczenie dotyczące spełniania warunków udziału w postępowaniu</w:t>
      </w:r>
    </w:p>
    <w:p w14:paraId="2A8F191C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  <w:rPr>
          <w:szCs w:val="22"/>
        </w:rPr>
      </w:pPr>
    </w:p>
    <w:p w14:paraId="4EC30417" w14:textId="77777777" w:rsidR="00072E52" w:rsidRDefault="00072E52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  <w:r>
        <w:rPr>
          <w:szCs w:val="22"/>
        </w:rPr>
        <w:t>Oświadczam/y</w:t>
      </w:r>
      <w:r w:rsidRPr="00CA4019">
        <w:rPr>
          <w:szCs w:val="22"/>
        </w:rPr>
        <w:t>, że spełniam/y warunki udziału w postępowaniu o udzielenie zamówienia</w:t>
      </w:r>
      <w:r w:rsidRPr="00E95BC8">
        <w:rPr>
          <w:szCs w:val="22"/>
        </w:rPr>
        <w:t xml:space="preserve"> publicznego, określone przez Zamawiającego w</w:t>
      </w:r>
      <w:r w:rsidRPr="00E95BC8">
        <w:rPr>
          <w:b/>
          <w:szCs w:val="22"/>
        </w:rPr>
        <w:t xml:space="preserve"> pkt 5.3.1.</w:t>
      </w:r>
      <w:r w:rsidRPr="00E95BC8">
        <w:rPr>
          <w:szCs w:val="22"/>
        </w:rPr>
        <w:t xml:space="preserve"> </w:t>
      </w:r>
      <w:r>
        <w:rPr>
          <w:b/>
          <w:szCs w:val="22"/>
        </w:rPr>
        <w:t>S</w:t>
      </w:r>
      <w:r w:rsidRPr="00E95BC8">
        <w:rPr>
          <w:b/>
          <w:szCs w:val="22"/>
        </w:rPr>
        <w:t xml:space="preserve">pecyfikacji warunków </w:t>
      </w:r>
      <w:r w:rsidRPr="00B6130B">
        <w:rPr>
          <w:szCs w:val="22"/>
        </w:rPr>
        <w:t>zamówienia,</w:t>
      </w:r>
      <w:r w:rsidRPr="00E95BC8">
        <w:rPr>
          <w:szCs w:val="22"/>
        </w:rPr>
        <w:t xml:space="preserve"> </w:t>
      </w:r>
      <w:r>
        <w:rPr>
          <w:szCs w:val="22"/>
        </w:rPr>
        <w:t>w zakresie, w jakim Wykonawca powołuje się na moje zasoby.</w:t>
      </w:r>
    </w:p>
    <w:p w14:paraId="525D8F30" w14:textId="77777777" w:rsidR="00167908" w:rsidRDefault="00167908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</w:p>
    <w:p w14:paraId="322F4A6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III. Pozostałe oświadczenia i informacje</w:t>
      </w:r>
    </w:p>
    <w:p w14:paraId="5B45BAB7" w14:textId="77777777" w:rsidR="00072E52" w:rsidRPr="002346CC" w:rsidRDefault="00072E52" w:rsidP="00072E52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14:paraId="1ECF5651" w14:textId="77777777" w:rsidR="00FE3AE0" w:rsidRPr="00FB1EE7" w:rsidRDefault="00FE3AE0" w:rsidP="00FE3AE0">
      <w:pPr>
        <w:numPr>
          <w:ilvl w:val="0"/>
          <w:numId w:val="80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2F1953" w14:textId="77777777" w:rsidR="00FE3AE0" w:rsidRPr="00D27243" w:rsidRDefault="00FE3AE0" w:rsidP="00FE3AE0">
      <w:pPr>
        <w:numPr>
          <w:ilvl w:val="0"/>
          <w:numId w:val="80"/>
        </w:numPr>
        <w:autoSpaceDE w:val="0"/>
        <w:spacing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14:paraId="10EB4BF6" w14:textId="77777777" w:rsidR="00FE3AE0" w:rsidRPr="00D27243" w:rsidRDefault="00FE3AE0" w:rsidP="00FE3AE0">
      <w:pPr>
        <w:pStyle w:val="Akapitzlist"/>
        <w:adjustRightInd w:val="0"/>
        <w:spacing w:after="0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2DCDE8CC" w14:textId="77777777" w:rsidR="00FE3AE0" w:rsidRPr="00D27243" w:rsidRDefault="00FE3AE0" w:rsidP="00FE3AE0">
      <w:pPr>
        <w:adjustRightInd w:val="0"/>
        <w:spacing w:line="276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4F689813" w14:textId="77777777" w:rsidR="00FE3AE0" w:rsidRPr="00D27243" w:rsidRDefault="00FE3AE0" w:rsidP="00FE3AE0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14:paraId="7A9EF30E" w14:textId="77777777" w:rsidR="00FE3AE0" w:rsidRPr="00D27243" w:rsidRDefault="00FE3AE0" w:rsidP="00FE3AE0">
      <w:pPr>
        <w:pStyle w:val="Akapitzlist"/>
        <w:adjustRightInd w:val="0"/>
        <w:spacing w:before="0"/>
        <w:ind w:left="360"/>
        <w:rPr>
          <w:rFonts w:ascii="Arial" w:eastAsia="Calibri" w:hAnsi="Arial" w:cs="Arial"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14:paraId="070A3F5B" w14:textId="77777777" w:rsidR="00072E52" w:rsidRDefault="00072E52" w:rsidP="00072E52">
      <w:pPr>
        <w:rPr>
          <w:rFonts w:ascii="Arial" w:hAnsi="Arial" w:cs="Arial"/>
        </w:rPr>
      </w:pPr>
    </w:p>
    <w:p w14:paraId="2F2D442D" w14:textId="77777777" w:rsidR="00072E52" w:rsidRDefault="00072E52" w:rsidP="00072E52">
      <w:pPr>
        <w:rPr>
          <w:rFonts w:ascii="Arial" w:hAnsi="Arial" w:cs="Arial"/>
        </w:rPr>
      </w:pPr>
    </w:p>
    <w:p w14:paraId="09169AEB" w14:textId="77777777" w:rsidR="00072E52" w:rsidRDefault="00072E52" w:rsidP="00072E52">
      <w:pPr>
        <w:rPr>
          <w:rFonts w:ascii="Arial" w:hAnsi="Arial" w:cs="Arial"/>
        </w:rPr>
      </w:pPr>
    </w:p>
    <w:p w14:paraId="78AA9931" w14:textId="77777777" w:rsidR="005156A4" w:rsidRDefault="005156A4" w:rsidP="00072E52">
      <w:pPr>
        <w:rPr>
          <w:rFonts w:ascii="Arial" w:hAnsi="Arial" w:cs="Arial"/>
        </w:rPr>
      </w:pPr>
    </w:p>
    <w:p w14:paraId="43C3DBB2" w14:textId="77777777" w:rsidR="005156A4" w:rsidRDefault="005156A4" w:rsidP="00072E52">
      <w:pPr>
        <w:rPr>
          <w:rFonts w:ascii="Arial" w:hAnsi="Arial" w:cs="Arial"/>
        </w:rPr>
      </w:pPr>
    </w:p>
    <w:p w14:paraId="4341E025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</w:pPr>
    </w:p>
    <w:p w14:paraId="5140BCD0" w14:textId="77777777" w:rsidR="00072E52" w:rsidRDefault="00072E52" w:rsidP="00072E5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3B985B71" w14:textId="77777777" w:rsidR="00072E52" w:rsidRPr="0024550D" w:rsidRDefault="00072E52" w:rsidP="00072E52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5EF8DCC2" w14:textId="77777777" w:rsidR="00072E52" w:rsidRPr="00072739" w:rsidRDefault="00072E52" w:rsidP="00072E52">
      <w:pPr>
        <w:ind w:firstLine="397"/>
        <w:rPr>
          <w:rFonts w:ascii="Arial" w:hAnsi="Arial" w:cs="Arial"/>
          <w:b/>
          <w:sz w:val="20"/>
        </w:rPr>
      </w:pPr>
    </w:p>
    <w:p w14:paraId="3452DD2C" w14:textId="77777777" w:rsidR="000754CF" w:rsidRDefault="000754CF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C39EF19" w14:textId="77777777" w:rsidR="00072E52" w:rsidRPr="00072739" w:rsidRDefault="00072E52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72739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072739">
        <w:rPr>
          <w:rFonts w:ascii="Arial" w:hAnsi="Arial" w:cs="Arial"/>
          <w:b/>
          <w:sz w:val="20"/>
          <w:szCs w:val="20"/>
        </w:rPr>
        <w:t xml:space="preserve"> opatrzony podpisem kwalifikowanym lub w postaci elektronicznej opatrzonej podpisem zaufanym lub podpisem osobistym</w:t>
      </w:r>
      <w:bookmarkEnd w:id="1"/>
      <w:r w:rsidRPr="00072739">
        <w:rPr>
          <w:rFonts w:ascii="Arial" w:hAnsi="Arial" w:cs="Arial"/>
          <w:b/>
          <w:sz w:val="20"/>
          <w:szCs w:val="20"/>
        </w:rPr>
        <w:t xml:space="preserve"> osoby/osób upoważnionej/</w:t>
      </w:r>
      <w:proofErr w:type="spellStart"/>
      <w:r w:rsidRPr="00072739">
        <w:rPr>
          <w:rFonts w:ascii="Arial" w:hAnsi="Arial" w:cs="Arial"/>
          <w:b/>
          <w:sz w:val="20"/>
          <w:szCs w:val="20"/>
        </w:rPr>
        <w:t>ych</w:t>
      </w:r>
      <w:proofErr w:type="spellEnd"/>
      <w:r w:rsidRPr="00072739">
        <w:rPr>
          <w:rFonts w:ascii="Arial" w:hAnsi="Arial" w:cs="Arial"/>
          <w:b/>
          <w:sz w:val="20"/>
          <w:szCs w:val="20"/>
        </w:rPr>
        <w:t xml:space="preserve"> do występowania w imieniu podmiotu udostępniającego zasoby</w:t>
      </w:r>
    </w:p>
    <w:p w14:paraId="259645C9" w14:textId="77777777" w:rsidR="00072E52" w:rsidRDefault="00072E52" w:rsidP="00072E52">
      <w:pPr>
        <w:jc w:val="both"/>
        <w:rPr>
          <w:rFonts w:ascii="Arial" w:hAnsi="Arial" w:cs="Arial"/>
          <w:b/>
        </w:rPr>
      </w:pPr>
    </w:p>
    <w:p w14:paraId="10FFF03C" w14:textId="77777777" w:rsidR="00072E52" w:rsidRDefault="00072E52" w:rsidP="00072E52">
      <w:pPr>
        <w:ind w:firstLine="397"/>
        <w:rPr>
          <w:rFonts w:ascii="Arial" w:hAnsi="Arial" w:cs="Arial"/>
        </w:rPr>
      </w:pPr>
    </w:p>
    <w:p w14:paraId="45AFFAD3" w14:textId="77777777" w:rsidR="00072E52" w:rsidRPr="00072E52" w:rsidRDefault="00072E52" w:rsidP="00072E52">
      <w:pPr>
        <w:jc w:val="both"/>
        <w:rPr>
          <w:rFonts w:ascii="Arial" w:hAnsi="Arial" w:cs="Arial"/>
          <w:b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>UWAGA</w:t>
      </w:r>
    </w:p>
    <w:p w14:paraId="0B364001" w14:textId="77777777" w:rsidR="00072E52" w:rsidRPr="00072E52" w:rsidRDefault="00072E52" w:rsidP="00072E52">
      <w:pPr>
        <w:jc w:val="both"/>
        <w:rPr>
          <w:rFonts w:ascii="Arial" w:hAnsi="Arial" w:cs="Arial"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 xml:space="preserve">Wraz z ofertą należy złożyć, oprócz niniejszego oświadczenia, także zobowiązanie podmiotu udostępniającego zasoby, o którym mowa w pkt 7.2.3. pkt 1 SWZ. </w:t>
      </w:r>
      <w:r w:rsidRPr="00072E52">
        <w:rPr>
          <w:rFonts w:ascii="Arial" w:hAnsi="Arial" w:cs="Arial"/>
          <w:sz w:val="22"/>
          <w:szCs w:val="22"/>
        </w:rPr>
        <w:t>Wzór zobowiązania stanowi załącznik nr 4 do SWZ.</w:t>
      </w:r>
    </w:p>
    <w:p w14:paraId="3B42278D" w14:textId="77777777" w:rsidR="00072E52" w:rsidRPr="0098379A" w:rsidRDefault="00072E52" w:rsidP="00072E52">
      <w:pPr>
        <w:rPr>
          <w:rFonts w:ascii="Arial" w:hAnsi="Arial" w:cs="Arial"/>
          <w:sz w:val="20"/>
        </w:rPr>
      </w:pPr>
    </w:p>
    <w:p w14:paraId="47C3B48A" w14:textId="77777777" w:rsidR="002D472B" w:rsidRPr="0098379A" w:rsidRDefault="002D472B" w:rsidP="002D472B">
      <w:pPr>
        <w:jc w:val="right"/>
        <w:rPr>
          <w:rFonts w:ascii="Arial" w:hAnsi="Arial" w:cs="Arial"/>
        </w:rPr>
      </w:pPr>
    </w:p>
    <w:p w14:paraId="39F1F57D" w14:textId="77777777" w:rsidR="002D472B" w:rsidRPr="0098379A" w:rsidRDefault="002D472B" w:rsidP="002D472B">
      <w:pPr>
        <w:rPr>
          <w:rFonts w:ascii="Arial" w:hAnsi="Arial" w:cs="Arial"/>
          <w:sz w:val="20"/>
        </w:rPr>
      </w:pPr>
    </w:p>
    <w:p w14:paraId="314C1958" w14:textId="76F694F7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6169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247" w:bottom="1135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691E0" w14:textId="77777777" w:rsidR="002E28F7" w:rsidRDefault="002E28F7">
      <w:r>
        <w:separator/>
      </w:r>
    </w:p>
  </w:endnote>
  <w:endnote w:type="continuationSeparator" w:id="0">
    <w:p w14:paraId="0427E3C7" w14:textId="77777777" w:rsidR="002E28F7" w:rsidRDefault="002E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3E032" w14:textId="77777777" w:rsidR="00194DC2" w:rsidRDefault="00194DC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A0026" w14:textId="6CE58D60" w:rsidR="002D472B" w:rsidRDefault="002D472B" w:rsidP="002D472B">
    <w:pPr>
      <w:pStyle w:val="Stopka"/>
      <w:ind w:right="-115"/>
      <w:jc w:val="right"/>
    </w:pPr>
    <w:r w:rsidRPr="002D472B">
      <w:rPr>
        <w:rFonts w:eastAsia="Times New Roman"/>
        <w:i/>
        <w:sz w:val="18"/>
        <w:szCs w:val="18"/>
      </w:rPr>
      <w:t xml:space="preserve"> </w:t>
    </w:r>
    <w:r w:rsidRPr="002D472B">
      <w:rPr>
        <w:sz w:val="18"/>
        <w:szCs w:val="18"/>
      </w:rPr>
      <w:fldChar w:fldCharType="begin"/>
    </w:r>
    <w:r w:rsidRPr="002D472B">
      <w:rPr>
        <w:sz w:val="18"/>
        <w:szCs w:val="18"/>
      </w:rPr>
      <w:instrText>PAGE   \* MERGEFORMAT</w:instrText>
    </w:r>
    <w:r w:rsidRPr="002D472B">
      <w:rPr>
        <w:sz w:val="18"/>
        <w:szCs w:val="18"/>
      </w:rPr>
      <w:fldChar w:fldCharType="separate"/>
    </w:r>
    <w:r w:rsidR="005D5AD7">
      <w:rPr>
        <w:noProof/>
        <w:sz w:val="18"/>
        <w:szCs w:val="18"/>
      </w:rPr>
      <w:t>2</w:t>
    </w:r>
    <w:r w:rsidRPr="002D472B">
      <w:rPr>
        <w:sz w:val="18"/>
        <w:szCs w:val="18"/>
      </w:rPr>
      <w:fldChar w:fldCharType="end"/>
    </w:r>
  </w:p>
  <w:p w14:paraId="447E3497" w14:textId="6B1B1D90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DD27C" w14:textId="77777777" w:rsidR="00BF1289" w:rsidRDefault="00BF12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D5AD7">
      <w:rPr>
        <w:noProof/>
      </w:rPr>
      <w:t>1</w:t>
    </w:r>
    <w:r>
      <w:fldChar w:fldCharType="end"/>
    </w:r>
  </w:p>
  <w:p w14:paraId="5D448D8C" w14:textId="77777777" w:rsidR="006169A4" w:rsidRDefault="006169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19889" w14:textId="77777777" w:rsidR="002E28F7" w:rsidRDefault="002E28F7">
      <w:r>
        <w:separator/>
      </w:r>
    </w:p>
  </w:footnote>
  <w:footnote w:type="continuationSeparator" w:id="0">
    <w:p w14:paraId="55A2A1FC" w14:textId="77777777" w:rsidR="002E28F7" w:rsidRDefault="002E2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8F950" w14:textId="77777777" w:rsidR="00194DC2" w:rsidRDefault="00194DC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EA8EE5D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48907" w14:textId="38CBE79C" w:rsidR="006169A4" w:rsidRDefault="006169A4" w:rsidP="006169A4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03239F1D" w14:textId="53909A50" w:rsidR="006169A4" w:rsidRDefault="00194DC2">
    <w:pPr>
      <w:pStyle w:val="Nagwek"/>
    </w:pPr>
    <w:r>
      <w:rPr>
        <w:noProof/>
        <w:lang w:eastAsia="pl-PL"/>
      </w:rPr>
      <w:drawing>
        <wp:inline distT="0" distB="0" distL="0" distR="0" wp14:anchorId="6D7CE0F3" wp14:editId="2E609B7F">
          <wp:extent cx="5868035" cy="621030"/>
          <wp:effectExtent l="0" t="0" r="0" b="762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823F13"/>
    <w:multiLevelType w:val="hybridMultilevel"/>
    <w:tmpl w:val="1B282E44"/>
    <w:lvl w:ilvl="0" w:tplc="6290A0C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0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2"/>
  </w:num>
  <w:num w:numId="17">
    <w:abstractNumId w:val="56"/>
  </w:num>
  <w:num w:numId="18">
    <w:abstractNumId w:val="70"/>
  </w:num>
  <w:num w:numId="19">
    <w:abstractNumId w:val="93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1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30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9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3"/>
  </w:num>
  <w:num w:numId="79">
    <w:abstractNumId w:val="128"/>
  </w:num>
  <w:num w:numId="80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169"/>
    <w:rsid w:val="000532BD"/>
    <w:rsid w:val="00053330"/>
    <w:rsid w:val="00055E97"/>
    <w:rsid w:val="00056709"/>
    <w:rsid w:val="000611BB"/>
    <w:rsid w:val="00063B01"/>
    <w:rsid w:val="0006508E"/>
    <w:rsid w:val="000717E8"/>
    <w:rsid w:val="00072E52"/>
    <w:rsid w:val="000754CF"/>
    <w:rsid w:val="00075967"/>
    <w:rsid w:val="000828CD"/>
    <w:rsid w:val="00086C38"/>
    <w:rsid w:val="000970B5"/>
    <w:rsid w:val="000A04A2"/>
    <w:rsid w:val="000A0A97"/>
    <w:rsid w:val="000A2630"/>
    <w:rsid w:val="000A521F"/>
    <w:rsid w:val="000A7AAC"/>
    <w:rsid w:val="000B1C64"/>
    <w:rsid w:val="000D5EFB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67908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DC2"/>
    <w:rsid w:val="00194FF8"/>
    <w:rsid w:val="00195B54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225B"/>
    <w:rsid w:val="00224073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472B"/>
    <w:rsid w:val="002D6AD5"/>
    <w:rsid w:val="002E28F7"/>
    <w:rsid w:val="002E4652"/>
    <w:rsid w:val="002F0957"/>
    <w:rsid w:val="002F19D3"/>
    <w:rsid w:val="002F3591"/>
    <w:rsid w:val="002F4732"/>
    <w:rsid w:val="00304E36"/>
    <w:rsid w:val="003060FB"/>
    <w:rsid w:val="00310322"/>
    <w:rsid w:val="00315850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9F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4CEB"/>
    <w:rsid w:val="003C62FE"/>
    <w:rsid w:val="003C649C"/>
    <w:rsid w:val="003D0853"/>
    <w:rsid w:val="003D2846"/>
    <w:rsid w:val="003D639A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191F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023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5191"/>
    <w:rsid w:val="004F0461"/>
    <w:rsid w:val="004F7F5E"/>
    <w:rsid w:val="005018A3"/>
    <w:rsid w:val="00506416"/>
    <w:rsid w:val="00506E06"/>
    <w:rsid w:val="005156A4"/>
    <w:rsid w:val="005158C2"/>
    <w:rsid w:val="0051652A"/>
    <w:rsid w:val="005174DA"/>
    <w:rsid w:val="00517E3E"/>
    <w:rsid w:val="00521AE7"/>
    <w:rsid w:val="00526756"/>
    <w:rsid w:val="005278F6"/>
    <w:rsid w:val="00530253"/>
    <w:rsid w:val="00530BDF"/>
    <w:rsid w:val="0053299B"/>
    <w:rsid w:val="00533325"/>
    <w:rsid w:val="0053397B"/>
    <w:rsid w:val="00537D74"/>
    <w:rsid w:val="00542631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2372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5AD7"/>
    <w:rsid w:val="005D6383"/>
    <w:rsid w:val="005E10ED"/>
    <w:rsid w:val="005E1B4A"/>
    <w:rsid w:val="005E2569"/>
    <w:rsid w:val="005E4453"/>
    <w:rsid w:val="005E67CF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169A4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4376"/>
    <w:rsid w:val="00667EAD"/>
    <w:rsid w:val="00673F57"/>
    <w:rsid w:val="0068149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17FEC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85554"/>
    <w:rsid w:val="00786F30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36AF"/>
    <w:rsid w:val="007F37FB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17E0D"/>
    <w:rsid w:val="008217FC"/>
    <w:rsid w:val="00831AE9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5FFC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56BFD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5A46"/>
    <w:rsid w:val="00B275A0"/>
    <w:rsid w:val="00B32C79"/>
    <w:rsid w:val="00B37D9D"/>
    <w:rsid w:val="00B42795"/>
    <w:rsid w:val="00B4295C"/>
    <w:rsid w:val="00B43BFF"/>
    <w:rsid w:val="00B43EA6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67E41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49B7"/>
    <w:rsid w:val="00BE6CDF"/>
    <w:rsid w:val="00BF1289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25AB"/>
    <w:rsid w:val="00C461D1"/>
    <w:rsid w:val="00C467C0"/>
    <w:rsid w:val="00C50DB1"/>
    <w:rsid w:val="00C54CB8"/>
    <w:rsid w:val="00C5543A"/>
    <w:rsid w:val="00C55F80"/>
    <w:rsid w:val="00C60572"/>
    <w:rsid w:val="00C6142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584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44B"/>
    <w:rsid w:val="00D65644"/>
    <w:rsid w:val="00D6603E"/>
    <w:rsid w:val="00D660BC"/>
    <w:rsid w:val="00D662A1"/>
    <w:rsid w:val="00D7155C"/>
    <w:rsid w:val="00D71924"/>
    <w:rsid w:val="00D762D3"/>
    <w:rsid w:val="00D771AC"/>
    <w:rsid w:val="00D853DD"/>
    <w:rsid w:val="00D87B0F"/>
    <w:rsid w:val="00D91BC2"/>
    <w:rsid w:val="00D92055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45DD"/>
    <w:rsid w:val="00DF5F76"/>
    <w:rsid w:val="00DF6023"/>
    <w:rsid w:val="00DF7195"/>
    <w:rsid w:val="00E1156F"/>
    <w:rsid w:val="00E16B5E"/>
    <w:rsid w:val="00E23106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3AE0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D472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2D472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452B4-4ABB-4B84-B3C3-8B709CA1D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3694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14</cp:revision>
  <cp:lastPrinted>2026-07-15T06:46:00Z</cp:lastPrinted>
  <dcterms:created xsi:type="dcterms:W3CDTF">2026-01-12T08:10:00Z</dcterms:created>
  <dcterms:modified xsi:type="dcterms:W3CDTF">2026-07-15T06:46:00Z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